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9E3717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9E3717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7E6467">
              <w:rPr>
                <w:b/>
                <w:lang w:val="en-US"/>
              </w:rPr>
              <w:t>1</w:t>
            </w:r>
            <w:r w:rsidR="00667DA2">
              <w:rPr>
                <w:b/>
                <w:lang w:val="en-US"/>
              </w:rPr>
              <w:t>1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9E3717">
              <w:rPr>
                <w:i/>
                <w:sz w:val="22"/>
                <w:szCs w:val="22"/>
                <w:lang w:val="en-US"/>
              </w:rPr>
              <w:t xml:space="preserve">CTL-TS </w:t>
            </w:r>
            <w:r w:rsidR="00667DA2">
              <w:rPr>
                <w:i/>
                <w:sz w:val="22"/>
                <w:szCs w:val="22"/>
                <w:lang w:val="en-US"/>
              </w:rPr>
              <w:t>TS</w:t>
            </w:r>
            <w:r w:rsidR="007E6467">
              <w:rPr>
                <w:i/>
                <w:sz w:val="22"/>
                <w:szCs w:val="22"/>
                <w:lang w:val="en-US"/>
              </w:rPr>
              <w:t xml:space="preserve">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6F5880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6F5880" w:rsidP="009E3717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9E3717" w:rsidRPr="009E3717" w:rsidRDefault="00BE390E" w:rsidP="006F5880">
      <w:pPr>
        <w:spacing w:line="300" w:lineRule="auto"/>
        <w:jc w:val="center"/>
        <w:rPr>
          <w:b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9E3717">
        <w:rPr>
          <w:b/>
          <w:sz w:val="32"/>
          <w:szCs w:val="32"/>
          <w:lang w:val="en-US"/>
        </w:rPr>
        <w:t>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667DA2">
        <w:rPr>
          <w:b/>
          <w:sz w:val="32"/>
          <w:szCs w:val="32"/>
          <w:lang w:val="en-US"/>
        </w:rPr>
        <w:t>TS</w:t>
      </w:r>
      <w:r w:rsidR="007E6467">
        <w:rPr>
          <w:b/>
          <w:sz w:val="32"/>
          <w:szCs w:val="32"/>
          <w:lang w:val="en-US"/>
        </w:rPr>
        <w:t xml:space="preserve">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6F5880" w:rsidRPr="006F5880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29225" cy="768016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267" cy="768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5880" w:rsidRPr="006F5880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E3717" w:rsidRPr="009E3717" w:rsidSect="001D1348">
      <w:headerReference w:type="default" r:id="rId22"/>
      <w:pgSz w:w="11907" w:h="16840" w:code="9"/>
      <w:pgMar w:top="1418" w:right="1418" w:bottom="1135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D54E9" w:rsidRDefault="00AD54E9">
      <w:r>
        <w:separator/>
      </w:r>
    </w:p>
  </w:endnote>
  <w:endnote w:type="continuationSeparator" w:id="0">
    <w:p w:rsidR="00AD54E9" w:rsidRDefault="00AD54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D54E9" w:rsidRDefault="00AD54E9">
      <w:r>
        <w:separator/>
      </w:r>
    </w:p>
  </w:footnote>
  <w:footnote w:type="continuationSeparator" w:id="0">
    <w:p w:rsidR="00AD54E9" w:rsidRDefault="00AD54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0CB27E25" wp14:editId="369E0E6F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6F5880">
            <w:rPr>
              <w:rStyle w:val="Numerstrony"/>
              <w:noProof/>
            </w:rPr>
            <w:t>16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6F5880">
            <w:rPr>
              <w:rStyle w:val="Numerstrony"/>
              <w:noProof/>
            </w:rPr>
            <w:t>16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2336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348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3A3D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67DA2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5880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0B8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3717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4E9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3568F6F"/>
  <w15:docId w15:val="{3CF332B1-5AA0-4DA4-9BB8-93F1C6A4A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91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2017-06-05T00:19:00Z</dcterms:created>
  <dcterms:modified xsi:type="dcterms:W3CDTF">2017-06-05T00:19:00Z</dcterms:modified>
</cp:coreProperties>
</file>